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958B3"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314958B6" w14:textId="77777777">
        <w:tc>
          <w:tcPr>
            <w:tcW w:w="10419" w:type="dxa"/>
            <w:shd w:val="clear" w:color="auto" w:fill="auto"/>
          </w:tcPr>
          <w:p w14:paraId="314958B4"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31495998" wp14:editId="31495999">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4958B5" w14:textId="77777777" w:rsidR="00472B25" w:rsidRDefault="00472B25" w:rsidP="005D2BD5">
            <w:pPr>
              <w:pStyle w:val="Pieddepage"/>
              <w:tabs>
                <w:tab w:val="clear" w:pos="4536"/>
                <w:tab w:val="clear" w:pos="9072"/>
              </w:tabs>
              <w:jc w:val="center"/>
            </w:pPr>
          </w:p>
        </w:tc>
      </w:tr>
    </w:tbl>
    <w:p w14:paraId="314958B7"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314958BC" w14:textId="77777777">
        <w:tc>
          <w:tcPr>
            <w:tcW w:w="9288" w:type="dxa"/>
            <w:shd w:val="clear" w:color="auto" w:fill="66CCFF"/>
          </w:tcPr>
          <w:p w14:paraId="314958B8"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314958B9"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314958BA"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314958BB" w14:textId="77777777" w:rsidR="00472B25" w:rsidRDefault="00472B25">
            <w:pPr>
              <w:pStyle w:val="Titre8"/>
              <w:tabs>
                <w:tab w:val="num" w:pos="0"/>
                <w:tab w:val="right" w:pos="9639"/>
              </w:tabs>
              <w:spacing w:before="120" w:after="120"/>
            </w:pPr>
            <w:r>
              <w:rPr>
                <w:caps/>
                <w:sz w:val="28"/>
                <w:szCs w:val="28"/>
              </w:rPr>
              <w:t>DC2</w:t>
            </w:r>
          </w:p>
        </w:tc>
      </w:tr>
    </w:tbl>
    <w:p w14:paraId="314958BD" w14:textId="77777777" w:rsidR="00472B25" w:rsidRDefault="00472B25">
      <w:pPr>
        <w:jc w:val="both"/>
        <w:rPr>
          <w:rFonts w:ascii="Arial" w:hAnsi="Arial" w:cs="Arial"/>
        </w:rPr>
      </w:pPr>
    </w:p>
    <w:p w14:paraId="314958BE"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314958BF"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314958C0"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314958C1"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14958C3" w14:textId="77777777">
        <w:tc>
          <w:tcPr>
            <w:tcW w:w="10331" w:type="dxa"/>
            <w:shd w:val="clear" w:color="auto" w:fill="66CCFF"/>
          </w:tcPr>
          <w:p w14:paraId="314958C2"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314958C4" w14:textId="77777777" w:rsidR="00472B25" w:rsidRPr="004027F4" w:rsidRDefault="00472B25">
      <w:pPr>
        <w:pStyle w:val="Titre1"/>
        <w:numPr>
          <w:ilvl w:val="0"/>
          <w:numId w:val="0"/>
        </w:numPr>
        <w:spacing w:before="120"/>
        <w:jc w:val="both"/>
        <w:rPr>
          <w:rFonts w:ascii="Arial" w:hAnsi="Arial" w:cs="Arial"/>
          <w:sz w:val="16"/>
          <w:szCs w:val="16"/>
        </w:rPr>
      </w:pPr>
      <w:r w:rsidRPr="004027F4">
        <w:rPr>
          <w:rFonts w:ascii="Arial" w:hAnsi="Arial" w:cs="Arial"/>
          <w:b w:val="0"/>
          <w:bCs w:val="0"/>
          <w:i/>
          <w:iCs/>
          <w:sz w:val="16"/>
          <w:szCs w:val="16"/>
        </w:rPr>
        <w:t xml:space="preserve">(Reprendre le contenu de la mention figurant dans l’avis d’appel à la concurrence ou </w:t>
      </w:r>
      <w:r w:rsidR="00815797" w:rsidRPr="004027F4">
        <w:rPr>
          <w:rFonts w:ascii="Arial" w:hAnsi="Arial" w:cs="Arial"/>
          <w:b w:val="0"/>
          <w:bCs w:val="0"/>
          <w:i/>
          <w:iCs/>
          <w:sz w:val="16"/>
          <w:szCs w:val="16"/>
        </w:rPr>
        <w:t>l’invitation à confirmer l’intérêt</w:t>
      </w:r>
      <w:r w:rsidRPr="004027F4">
        <w:rPr>
          <w:rFonts w:ascii="Arial" w:hAnsi="Arial" w:cs="Arial"/>
          <w:b w:val="0"/>
          <w:bCs w:val="0"/>
          <w:i/>
          <w:iCs/>
          <w:sz w:val="16"/>
          <w:szCs w:val="16"/>
        </w:rPr>
        <w:t>.)</w:t>
      </w:r>
    </w:p>
    <w:p w14:paraId="314958C5" w14:textId="77777777" w:rsidR="00472B25" w:rsidRDefault="00472B25">
      <w:pPr>
        <w:rPr>
          <w:rFonts w:ascii="Arial" w:hAnsi="Arial" w:cs="Arial"/>
          <w:b/>
          <w:bCs/>
        </w:rPr>
      </w:pPr>
    </w:p>
    <w:p w14:paraId="314958C6" w14:textId="7F569335" w:rsidR="00472B25" w:rsidRDefault="008715A8">
      <w:pPr>
        <w:rPr>
          <w:rFonts w:ascii="Arial" w:hAnsi="Arial" w:cs="Arial"/>
          <w:b/>
          <w:bCs/>
        </w:rPr>
      </w:pPr>
      <w:r>
        <w:rPr>
          <w:rFonts w:ascii="Arial" w:hAnsi="Arial" w:cs="Arial"/>
          <w:b/>
          <w:bCs/>
        </w:rPr>
        <w:t>Etablissement Français du San</w:t>
      </w:r>
      <w:r w:rsidR="00E91229">
        <w:rPr>
          <w:rFonts w:ascii="Arial" w:hAnsi="Arial" w:cs="Arial"/>
          <w:b/>
          <w:bCs/>
        </w:rPr>
        <w:t>g Bourgogne Franche Comté</w:t>
      </w:r>
    </w:p>
    <w:p w14:paraId="314958C7" w14:textId="77777777" w:rsidR="00472B25" w:rsidRDefault="00472B25">
      <w:pPr>
        <w:rPr>
          <w:rFonts w:ascii="Arial" w:hAnsi="Arial" w:cs="Arial"/>
          <w:b/>
          <w:bCs/>
        </w:rPr>
      </w:pPr>
    </w:p>
    <w:p w14:paraId="314958C8" w14:textId="77777777" w:rsidR="00472B25" w:rsidRDefault="00472B25">
      <w:pPr>
        <w:rPr>
          <w:rFonts w:ascii="Arial" w:hAnsi="Arial" w:cs="Arial"/>
          <w:b/>
          <w:bCs/>
        </w:rPr>
      </w:pPr>
    </w:p>
    <w:p w14:paraId="314958C9"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14958CB" w14:textId="77777777">
        <w:tc>
          <w:tcPr>
            <w:tcW w:w="10331" w:type="dxa"/>
            <w:shd w:val="clear" w:color="auto" w:fill="66CCFF"/>
          </w:tcPr>
          <w:p w14:paraId="314958CA"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314958CC" w14:textId="77777777" w:rsidR="00472B25" w:rsidRPr="00125D6B" w:rsidRDefault="00472B25" w:rsidP="00125D6B">
      <w:pPr>
        <w:pStyle w:val="Titre1"/>
        <w:numPr>
          <w:ilvl w:val="0"/>
          <w:numId w:val="0"/>
        </w:numPr>
        <w:spacing w:before="120"/>
        <w:jc w:val="both"/>
        <w:rPr>
          <w:rFonts w:ascii="Arial" w:hAnsi="Arial" w:cs="Arial"/>
          <w:b w:val="0"/>
          <w:bCs w:val="0"/>
          <w:i/>
          <w:iCs/>
          <w:sz w:val="16"/>
          <w:szCs w:val="16"/>
        </w:rPr>
      </w:pPr>
      <w:r w:rsidRPr="00125D6B">
        <w:rPr>
          <w:rFonts w:ascii="Arial" w:hAnsi="Arial" w:cs="Arial"/>
          <w:b w:val="0"/>
          <w:bCs w:val="0"/>
          <w:i/>
          <w:iCs/>
          <w:sz w:val="16"/>
          <w:szCs w:val="16"/>
        </w:rPr>
        <w:t xml:space="preserve">(Reprendre le contenu de la mention figurant dans l’avis d’appel à la concurrence ou </w:t>
      </w:r>
      <w:r w:rsidR="00815797" w:rsidRPr="00125D6B">
        <w:rPr>
          <w:rFonts w:ascii="Arial" w:hAnsi="Arial" w:cs="Arial"/>
          <w:b w:val="0"/>
          <w:bCs w:val="0"/>
          <w:i/>
          <w:iCs/>
          <w:sz w:val="16"/>
          <w:szCs w:val="16"/>
        </w:rPr>
        <w:t>l’invitation à confirmer l’intérêt</w:t>
      </w:r>
      <w:r w:rsidRPr="00125D6B">
        <w:rPr>
          <w:rFonts w:ascii="Arial" w:hAnsi="Arial" w:cs="Arial"/>
          <w:b w:val="0"/>
          <w:bCs w:val="0"/>
          <w:i/>
          <w:iCs/>
          <w:sz w:val="16"/>
          <w:szCs w:val="16"/>
        </w:rPr>
        <w:t>. En cas d’allotissement, préciser également l’intitulé de la consultation.)</w:t>
      </w:r>
    </w:p>
    <w:p w14:paraId="314958CD" w14:textId="77777777" w:rsidR="00472B25" w:rsidRDefault="00472B25">
      <w:pPr>
        <w:rPr>
          <w:rFonts w:ascii="Arial" w:hAnsi="Arial" w:cs="Arial"/>
          <w:bCs/>
        </w:rPr>
      </w:pPr>
    </w:p>
    <w:p w14:paraId="0CF7C263" w14:textId="77777777" w:rsidR="00C94020" w:rsidRDefault="00C94020" w:rsidP="00C94020">
      <w:pPr>
        <w:rPr>
          <w:rFonts w:ascii="Arial" w:hAnsi="Arial" w:cs="Arial"/>
          <w:b/>
          <w:bCs/>
        </w:rPr>
      </w:pPr>
      <w:r>
        <w:rPr>
          <w:rFonts w:ascii="Arial" w:hAnsi="Arial" w:cs="Arial"/>
          <w:b/>
          <w:bCs/>
        </w:rPr>
        <w:t>Fourniture, livraison et mise en service d’un surgélateur à plasma pour l’EFS de Besançon, et prestations associées</w:t>
      </w:r>
    </w:p>
    <w:p w14:paraId="314958D0" w14:textId="77777777" w:rsidR="00472B25" w:rsidRDefault="00472B25">
      <w:pPr>
        <w:jc w:val="both"/>
        <w:rPr>
          <w:rFonts w:ascii="Arial" w:hAnsi="Arial" w:cs="Arial"/>
          <w:bCs/>
        </w:rPr>
      </w:pPr>
    </w:p>
    <w:p w14:paraId="314958D1"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14958D3" w14:textId="77777777">
        <w:tc>
          <w:tcPr>
            <w:tcW w:w="10331" w:type="dxa"/>
            <w:shd w:val="clear" w:color="auto" w:fill="66CCFF"/>
          </w:tcPr>
          <w:p w14:paraId="314958D2"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314958D4" w14:textId="77777777" w:rsidR="00472B25" w:rsidRDefault="00472B25">
      <w:pPr>
        <w:pStyle w:val="Titre9"/>
        <w:numPr>
          <w:ilvl w:val="0"/>
          <w:numId w:val="0"/>
        </w:numPr>
        <w:rPr>
          <w:i w:val="0"/>
          <w:sz w:val="20"/>
        </w:rPr>
      </w:pPr>
    </w:p>
    <w:p w14:paraId="314958D5"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314958D6" w14:textId="77777777" w:rsidR="00472B25" w:rsidRDefault="00472B25">
      <w:pPr>
        <w:pStyle w:val="Titre9"/>
        <w:tabs>
          <w:tab w:val="num" w:pos="0"/>
        </w:tabs>
        <w:ind w:left="0"/>
        <w:jc w:val="both"/>
        <w:rPr>
          <w:i w:val="0"/>
          <w:iCs w:val="0"/>
          <w:sz w:val="20"/>
          <w:szCs w:val="20"/>
        </w:rPr>
      </w:pPr>
    </w:p>
    <w:p w14:paraId="314958D7"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314958D8" w14:textId="77777777" w:rsidR="00472B25" w:rsidRDefault="00472B25">
      <w:pPr>
        <w:jc w:val="both"/>
        <w:rPr>
          <w:rFonts w:ascii="Arial" w:hAnsi="Arial" w:cs="Arial"/>
          <w:b/>
          <w:bCs/>
        </w:rPr>
      </w:pPr>
    </w:p>
    <w:p w14:paraId="314958D9" w14:textId="77777777" w:rsidR="00472B25" w:rsidRDefault="00472B25">
      <w:pPr>
        <w:jc w:val="both"/>
        <w:rPr>
          <w:rFonts w:ascii="Arial" w:hAnsi="Arial" w:cs="Arial"/>
          <w:b/>
          <w:bCs/>
        </w:rPr>
      </w:pPr>
    </w:p>
    <w:p w14:paraId="314958DA" w14:textId="77777777" w:rsidR="00472B25" w:rsidRDefault="00472B25">
      <w:pPr>
        <w:jc w:val="both"/>
        <w:rPr>
          <w:rFonts w:ascii="Arial" w:hAnsi="Arial" w:cs="Arial"/>
          <w:b/>
          <w:bCs/>
        </w:rPr>
      </w:pPr>
    </w:p>
    <w:p w14:paraId="314958DB" w14:textId="77777777" w:rsidR="00472B25" w:rsidRDefault="00472B25">
      <w:pPr>
        <w:jc w:val="both"/>
        <w:rPr>
          <w:rFonts w:ascii="Arial" w:hAnsi="Arial" w:cs="Arial"/>
          <w:b/>
          <w:bCs/>
        </w:rPr>
      </w:pPr>
    </w:p>
    <w:p w14:paraId="314958DC" w14:textId="77777777" w:rsidR="00472B25" w:rsidRDefault="00472B25">
      <w:pPr>
        <w:jc w:val="both"/>
        <w:rPr>
          <w:rFonts w:ascii="Arial" w:hAnsi="Arial" w:cs="Arial"/>
          <w:b/>
          <w:bCs/>
        </w:rPr>
      </w:pPr>
    </w:p>
    <w:p w14:paraId="314958DD"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314958DE" w14:textId="77777777" w:rsidR="00472B25" w:rsidRDefault="00472B25">
      <w:pPr>
        <w:jc w:val="both"/>
        <w:rPr>
          <w:rFonts w:ascii="Arial" w:hAnsi="Arial" w:cs="Arial"/>
          <w:b/>
          <w:bCs/>
        </w:rPr>
      </w:pPr>
    </w:p>
    <w:p w14:paraId="314958DF" w14:textId="77777777" w:rsidR="00472B25" w:rsidRDefault="00472B25">
      <w:pPr>
        <w:jc w:val="both"/>
        <w:rPr>
          <w:rFonts w:ascii="Arial" w:hAnsi="Arial" w:cs="Arial"/>
          <w:b/>
          <w:bCs/>
        </w:rPr>
      </w:pPr>
    </w:p>
    <w:p w14:paraId="314958E0" w14:textId="77777777" w:rsidR="00472B25" w:rsidRDefault="00472B25">
      <w:pPr>
        <w:jc w:val="both"/>
        <w:rPr>
          <w:rFonts w:ascii="Arial" w:hAnsi="Arial" w:cs="Arial"/>
          <w:b/>
          <w:bCs/>
        </w:rPr>
      </w:pPr>
    </w:p>
    <w:p w14:paraId="314958E1" w14:textId="77777777" w:rsidR="00472B25" w:rsidRDefault="00472B25">
      <w:pPr>
        <w:jc w:val="both"/>
        <w:rPr>
          <w:rFonts w:ascii="Arial" w:hAnsi="Arial" w:cs="Arial"/>
          <w:b/>
          <w:bCs/>
        </w:rPr>
      </w:pPr>
    </w:p>
    <w:p w14:paraId="314958E2" w14:textId="77777777" w:rsidR="00472B25" w:rsidRDefault="00472B25">
      <w:pPr>
        <w:jc w:val="both"/>
        <w:rPr>
          <w:rFonts w:ascii="Arial" w:hAnsi="Arial" w:cs="Arial"/>
          <w:bCs/>
        </w:rPr>
      </w:pPr>
    </w:p>
    <w:p w14:paraId="314958E3" w14:textId="77777777" w:rsidR="00472B25" w:rsidRDefault="00472B25">
      <w:pPr>
        <w:jc w:val="both"/>
        <w:rPr>
          <w:rFonts w:ascii="Arial" w:hAnsi="Arial" w:cs="Arial"/>
          <w:bCs/>
        </w:rPr>
      </w:pPr>
    </w:p>
    <w:p w14:paraId="314958E4"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314958E5"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314958E6"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314958EA" w14:textId="77777777" w:rsidTr="00D63EF7">
        <w:trPr>
          <w:gridAfter w:val="1"/>
          <w:wAfter w:w="10" w:type="dxa"/>
          <w:trHeight w:val="296"/>
        </w:trPr>
        <w:tc>
          <w:tcPr>
            <w:tcW w:w="8506" w:type="dxa"/>
            <w:gridSpan w:val="2"/>
            <w:shd w:val="clear" w:color="auto" w:fill="auto"/>
            <w:vAlign w:val="center"/>
          </w:tcPr>
          <w:p w14:paraId="314958E7"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314958E8"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314958E9" w14:textId="77777777" w:rsidR="00472B25" w:rsidRDefault="00472B25">
            <w:pPr>
              <w:snapToGrid w:val="0"/>
              <w:jc w:val="center"/>
              <w:rPr>
                <w:rFonts w:ascii="Arial" w:hAnsi="Arial" w:cs="Arial"/>
                <w:b/>
                <w:bCs/>
              </w:rPr>
            </w:pPr>
          </w:p>
        </w:tc>
      </w:tr>
      <w:tr w:rsidR="00261FC1" w14:paraId="314958F2"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14958EB" w14:textId="77777777" w:rsidR="00261FC1" w:rsidRDefault="00261FC1">
            <w:pPr>
              <w:pStyle w:val="fcase1ertab"/>
              <w:snapToGrid w:val="0"/>
              <w:rPr>
                <w:rFonts w:ascii="Arial" w:hAnsi="Arial" w:cs="Arial"/>
                <w:b/>
                <w:bCs/>
              </w:rPr>
            </w:pPr>
          </w:p>
          <w:p w14:paraId="314958EC"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C94020">
              <w:fldChar w:fldCharType="separate"/>
            </w:r>
            <w:r>
              <w:fldChar w:fldCharType="end"/>
            </w:r>
            <w:r>
              <w:rPr>
                <w:rFonts w:ascii="Arial" w:hAnsi="Arial" w:cs="Arial"/>
                <w:bCs/>
              </w:rPr>
              <w:t xml:space="preserve"> </w:t>
            </w:r>
            <w:r>
              <w:rPr>
                <w:rFonts w:ascii="Arial" w:hAnsi="Arial" w:cs="Arial"/>
              </w:rPr>
              <w:t>Entreprise adaptée</w:t>
            </w:r>
          </w:p>
          <w:p w14:paraId="314958ED"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(art</w:t>
            </w:r>
            <w:hyperlink r:id="rId15" w:history="1">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314958EE"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14958EF" w14:textId="77777777" w:rsidR="00261FC1" w:rsidRDefault="00261FC1">
            <w:pPr>
              <w:snapToGrid w:val="0"/>
              <w:ind w:left="170" w:right="170"/>
              <w:jc w:val="both"/>
              <w:rPr>
                <w:rFonts w:ascii="Arial" w:hAnsi="Arial" w:cs="Arial"/>
                <w:sz w:val="16"/>
                <w:szCs w:val="16"/>
              </w:rPr>
            </w:pPr>
          </w:p>
          <w:p w14:paraId="314958F0"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314958F1" w14:textId="77777777" w:rsidR="00261FC1" w:rsidRDefault="00261FC1">
            <w:pPr>
              <w:snapToGrid w:val="0"/>
              <w:jc w:val="both"/>
              <w:rPr>
                <w:rFonts w:ascii="Arial" w:hAnsi="Arial" w:cs="Arial"/>
                <w:b/>
                <w:bCs/>
              </w:rPr>
            </w:pPr>
          </w:p>
        </w:tc>
      </w:tr>
      <w:tr w:rsidR="00261FC1" w14:paraId="314958FA"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314958F3" w14:textId="77777777" w:rsidR="00261FC1" w:rsidRDefault="00261FC1">
            <w:pPr>
              <w:pStyle w:val="fcase1ertab"/>
              <w:snapToGrid w:val="0"/>
              <w:rPr>
                <w:rFonts w:ascii="Arial" w:hAnsi="Arial" w:cs="Arial"/>
                <w:b/>
                <w:bCs/>
              </w:rPr>
            </w:pPr>
          </w:p>
          <w:p w14:paraId="314958F4"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C94020">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6"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314958F5"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14958F6" w14:textId="77777777" w:rsidR="00261FC1" w:rsidRDefault="00261FC1">
            <w:pPr>
              <w:snapToGrid w:val="0"/>
              <w:ind w:left="170" w:right="170"/>
              <w:jc w:val="both"/>
              <w:rPr>
                <w:rFonts w:ascii="Arial" w:hAnsi="Arial" w:cs="Arial"/>
                <w:b/>
                <w:bCs/>
                <w:sz w:val="16"/>
                <w:szCs w:val="16"/>
              </w:rPr>
            </w:pPr>
          </w:p>
          <w:p w14:paraId="314958F7"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314958F8"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314958F9" w14:textId="77777777" w:rsidR="00261FC1" w:rsidRDefault="00261FC1">
            <w:pPr>
              <w:snapToGrid w:val="0"/>
              <w:jc w:val="both"/>
              <w:rPr>
                <w:rFonts w:ascii="Arial" w:hAnsi="Arial" w:cs="Arial"/>
                <w:b/>
                <w:bCs/>
              </w:rPr>
            </w:pPr>
          </w:p>
        </w:tc>
      </w:tr>
      <w:tr w:rsidR="00261FC1" w14:paraId="31495904"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314958FB" w14:textId="77777777" w:rsidR="00261FC1" w:rsidRDefault="00261FC1" w:rsidP="00224E9C">
            <w:pPr>
              <w:pStyle w:val="fcase1ertab"/>
              <w:snapToGrid w:val="0"/>
              <w:rPr>
                <w:rFonts w:ascii="Arial" w:hAnsi="Arial" w:cs="Arial"/>
                <w:b/>
                <w:bCs/>
                <w:sz w:val="18"/>
                <w:szCs w:val="18"/>
              </w:rPr>
            </w:pPr>
          </w:p>
          <w:p w14:paraId="314958FC"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C94020">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7"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314958FD"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314958FE" w14:textId="77777777" w:rsidR="00261FC1" w:rsidRDefault="00261FC1" w:rsidP="00224E9C">
            <w:pPr>
              <w:snapToGrid w:val="0"/>
              <w:ind w:left="170" w:right="170"/>
              <w:jc w:val="both"/>
              <w:rPr>
                <w:rFonts w:ascii="Arial" w:hAnsi="Arial" w:cs="Arial"/>
                <w:b/>
                <w:bCs/>
                <w:sz w:val="16"/>
                <w:szCs w:val="16"/>
              </w:rPr>
            </w:pPr>
          </w:p>
          <w:p w14:paraId="314958FF" w14:textId="77777777" w:rsidR="00261FC1" w:rsidRDefault="00261FC1" w:rsidP="00224E9C">
            <w:pPr>
              <w:snapToGrid w:val="0"/>
              <w:ind w:left="170" w:right="170"/>
              <w:jc w:val="both"/>
              <w:rPr>
                <w:rFonts w:ascii="Arial" w:hAnsi="Arial" w:cs="Arial"/>
                <w:b/>
                <w:bCs/>
                <w:sz w:val="16"/>
                <w:szCs w:val="16"/>
              </w:rPr>
            </w:pPr>
          </w:p>
          <w:p w14:paraId="31495900" w14:textId="77777777" w:rsidR="00261FC1" w:rsidRDefault="00261FC1" w:rsidP="00224E9C">
            <w:pPr>
              <w:snapToGrid w:val="0"/>
              <w:ind w:left="170" w:right="170"/>
              <w:jc w:val="both"/>
              <w:rPr>
                <w:rFonts w:ascii="Arial" w:hAnsi="Arial" w:cs="Arial"/>
                <w:b/>
                <w:bCs/>
                <w:sz w:val="16"/>
                <w:szCs w:val="16"/>
              </w:rPr>
            </w:pPr>
          </w:p>
          <w:p w14:paraId="31495901" w14:textId="77777777" w:rsidR="00261FC1" w:rsidRDefault="00261FC1" w:rsidP="00224E9C">
            <w:pPr>
              <w:snapToGrid w:val="0"/>
              <w:ind w:left="170" w:right="170"/>
              <w:jc w:val="both"/>
              <w:rPr>
                <w:rFonts w:ascii="Arial" w:hAnsi="Arial" w:cs="Arial"/>
                <w:b/>
                <w:bCs/>
                <w:sz w:val="16"/>
                <w:szCs w:val="16"/>
              </w:rPr>
            </w:pPr>
          </w:p>
          <w:p w14:paraId="31495902"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31495903" w14:textId="77777777" w:rsidR="00261FC1" w:rsidRDefault="00261FC1" w:rsidP="00224E9C">
            <w:pPr>
              <w:snapToGrid w:val="0"/>
              <w:jc w:val="both"/>
              <w:rPr>
                <w:rFonts w:ascii="Arial" w:hAnsi="Arial" w:cs="Arial"/>
                <w:b/>
                <w:bCs/>
              </w:rPr>
            </w:pPr>
          </w:p>
        </w:tc>
      </w:tr>
      <w:tr w:rsidR="00261FC1" w14:paraId="3149590E"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1495905" w14:textId="77777777" w:rsidR="00261FC1" w:rsidRDefault="00261FC1">
            <w:pPr>
              <w:pStyle w:val="fcase1ertab"/>
              <w:snapToGrid w:val="0"/>
              <w:rPr>
                <w:rFonts w:ascii="Arial" w:hAnsi="Arial" w:cs="Arial"/>
                <w:b/>
                <w:bCs/>
                <w:sz w:val="18"/>
                <w:szCs w:val="18"/>
              </w:rPr>
            </w:pPr>
          </w:p>
          <w:p w14:paraId="31495906"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C94020">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8"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31495907"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1495908" w14:textId="77777777" w:rsidR="00261FC1" w:rsidRDefault="00261FC1">
            <w:pPr>
              <w:snapToGrid w:val="0"/>
              <w:ind w:left="170" w:right="170"/>
              <w:jc w:val="both"/>
              <w:rPr>
                <w:rFonts w:ascii="Arial" w:hAnsi="Arial" w:cs="Arial"/>
                <w:b/>
                <w:bCs/>
                <w:sz w:val="16"/>
                <w:szCs w:val="16"/>
              </w:rPr>
            </w:pPr>
          </w:p>
          <w:p w14:paraId="31495909" w14:textId="77777777" w:rsidR="00261FC1" w:rsidRDefault="00261FC1">
            <w:pPr>
              <w:snapToGrid w:val="0"/>
              <w:ind w:left="170" w:right="170"/>
              <w:jc w:val="both"/>
              <w:rPr>
                <w:rFonts w:ascii="Arial" w:hAnsi="Arial" w:cs="Arial"/>
                <w:b/>
                <w:bCs/>
                <w:sz w:val="16"/>
                <w:szCs w:val="16"/>
              </w:rPr>
            </w:pPr>
          </w:p>
          <w:p w14:paraId="3149590A" w14:textId="77777777" w:rsidR="00261FC1" w:rsidRDefault="00261FC1">
            <w:pPr>
              <w:snapToGrid w:val="0"/>
              <w:ind w:left="170" w:right="170"/>
              <w:jc w:val="both"/>
              <w:rPr>
                <w:rFonts w:ascii="Arial" w:hAnsi="Arial" w:cs="Arial"/>
                <w:b/>
                <w:bCs/>
                <w:sz w:val="16"/>
                <w:szCs w:val="16"/>
              </w:rPr>
            </w:pPr>
          </w:p>
          <w:p w14:paraId="3149590B" w14:textId="77777777" w:rsidR="00261FC1" w:rsidRDefault="00261FC1">
            <w:pPr>
              <w:snapToGrid w:val="0"/>
              <w:ind w:left="170" w:right="170"/>
              <w:jc w:val="both"/>
              <w:rPr>
                <w:rFonts w:ascii="Arial" w:hAnsi="Arial" w:cs="Arial"/>
                <w:b/>
                <w:bCs/>
                <w:sz w:val="16"/>
                <w:szCs w:val="16"/>
              </w:rPr>
            </w:pPr>
          </w:p>
          <w:p w14:paraId="3149590C"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3149590D" w14:textId="77777777" w:rsidR="00261FC1" w:rsidRDefault="00261FC1">
            <w:pPr>
              <w:snapToGrid w:val="0"/>
              <w:jc w:val="both"/>
              <w:rPr>
                <w:rFonts w:ascii="Arial" w:hAnsi="Arial" w:cs="Arial"/>
                <w:b/>
                <w:bCs/>
              </w:rPr>
            </w:pPr>
          </w:p>
        </w:tc>
      </w:tr>
      <w:tr w:rsidR="00E83C20" w14:paraId="31495918"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149590F" w14:textId="77777777" w:rsidR="00E83C20" w:rsidRDefault="00E83C20" w:rsidP="00D4627D">
            <w:pPr>
              <w:pStyle w:val="fcase1ertab"/>
              <w:snapToGrid w:val="0"/>
              <w:rPr>
                <w:rFonts w:ascii="Arial" w:hAnsi="Arial" w:cs="Arial"/>
                <w:b/>
                <w:bCs/>
                <w:sz w:val="18"/>
                <w:szCs w:val="18"/>
              </w:rPr>
            </w:pPr>
          </w:p>
          <w:p w14:paraId="31495910"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C94020">
              <w:rPr>
                <w:rFonts w:ascii="Arial" w:hAnsi="Arial" w:cs="Arial"/>
              </w:rPr>
            </w:r>
            <w:r w:rsidR="00C94020">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31495911"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1495912" w14:textId="77777777" w:rsidR="00E83C20" w:rsidRDefault="00E83C20" w:rsidP="00D4627D">
            <w:pPr>
              <w:snapToGrid w:val="0"/>
              <w:ind w:left="170" w:right="170"/>
              <w:jc w:val="both"/>
              <w:rPr>
                <w:rFonts w:ascii="Arial" w:hAnsi="Arial" w:cs="Arial"/>
                <w:b/>
                <w:bCs/>
                <w:sz w:val="16"/>
                <w:szCs w:val="16"/>
              </w:rPr>
            </w:pPr>
          </w:p>
          <w:p w14:paraId="31495913"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31495914" w14:textId="77777777" w:rsidR="00E83C20" w:rsidRDefault="00E83C20" w:rsidP="00D4627D">
            <w:pPr>
              <w:snapToGrid w:val="0"/>
              <w:ind w:left="170" w:right="170"/>
              <w:jc w:val="both"/>
              <w:rPr>
                <w:rFonts w:ascii="Arial" w:hAnsi="Arial" w:cs="Arial"/>
                <w:b/>
                <w:bCs/>
                <w:sz w:val="16"/>
                <w:szCs w:val="16"/>
              </w:rPr>
            </w:pPr>
          </w:p>
          <w:p w14:paraId="31495915" w14:textId="77777777" w:rsidR="00E83C20" w:rsidRDefault="00E83C20" w:rsidP="00D4627D">
            <w:pPr>
              <w:snapToGrid w:val="0"/>
              <w:ind w:left="170" w:right="170"/>
              <w:jc w:val="both"/>
              <w:rPr>
                <w:rFonts w:ascii="Arial" w:hAnsi="Arial" w:cs="Arial"/>
                <w:b/>
                <w:bCs/>
                <w:sz w:val="16"/>
                <w:szCs w:val="16"/>
              </w:rPr>
            </w:pPr>
          </w:p>
          <w:p w14:paraId="31495916"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31495917" w14:textId="77777777" w:rsidR="00E83C20" w:rsidRDefault="00E83C20" w:rsidP="00D4627D">
            <w:pPr>
              <w:snapToGrid w:val="0"/>
              <w:jc w:val="both"/>
              <w:rPr>
                <w:rFonts w:ascii="Arial" w:hAnsi="Arial" w:cs="Arial"/>
                <w:b/>
                <w:bCs/>
              </w:rPr>
            </w:pPr>
          </w:p>
        </w:tc>
      </w:tr>
    </w:tbl>
    <w:p w14:paraId="31495919" w14:textId="77777777" w:rsidR="00261FC1" w:rsidRDefault="00261FC1" w:rsidP="00D21AD8">
      <w:pPr>
        <w:tabs>
          <w:tab w:val="left" w:pos="-142"/>
          <w:tab w:val="left" w:pos="4111"/>
        </w:tabs>
        <w:rPr>
          <w:rFonts w:ascii="Arial" w:hAnsi="Arial" w:cs="Arial"/>
          <w:b/>
          <w:bCs/>
          <w:sz w:val="22"/>
          <w:szCs w:val="22"/>
        </w:rPr>
      </w:pPr>
    </w:p>
    <w:p w14:paraId="3149591A"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3149591C" w14:textId="77777777" w:rsidTr="005C765E">
        <w:tc>
          <w:tcPr>
            <w:tcW w:w="10344" w:type="dxa"/>
            <w:shd w:val="clear" w:color="auto" w:fill="66CCFF"/>
          </w:tcPr>
          <w:p w14:paraId="3149591B"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3149591D" w14:textId="77777777" w:rsidR="00D21AD8" w:rsidRDefault="00D21AD8" w:rsidP="00D21AD8">
      <w:pPr>
        <w:tabs>
          <w:tab w:val="left" w:pos="-142"/>
          <w:tab w:val="left" w:pos="4111"/>
        </w:tabs>
        <w:rPr>
          <w:rFonts w:ascii="Arial" w:hAnsi="Arial" w:cs="Arial"/>
          <w:b/>
          <w:bCs/>
          <w:sz w:val="22"/>
          <w:szCs w:val="22"/>
        </w:rPr>
      </w:pPr>
    </w:p>
    <w:p w14:paraId="3149591E"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3149591F"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1495920"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1495921"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1495922" w14:textId="77777777" w:rsidR="002611DA" w:rsidRDefault="002611DA">
      <w:pPr>
        <w:suppressAutoHyphens w:val="0"/>
        <w:rPr>
          <w:rFonts w:ascii="Arial" w:hAnsi="Arial" w:cs="Arial"/>
        </w:rPr>
      </w:pPr>
      <w:r>
        <w:rPr>
          <w:rFonts w:ascii="Arial" w:hAnsi="Arial" w:cs="Arial"/>
        </w:rPr>
        <w:br w:type="page"/>
      </w:r>
    </w:p>
    <w:p w14:paraId="31495923"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31495925" w14:textId="77777777" w:rsidTr="00261FC1">
        <w:tc>
          <w:tcPr>
            <w:tcW w:w="10331" w:type="dxa"/>
            <w:shd w:val="clear" w:color="auto" w:fill="66CCFF"/>
          </w:tcPr>
          <w:p w14:paraId="31495924"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31495926"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31495927"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31495928"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1495929"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149592A"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149592B" w14:textId="77777777" w:rsidR="00C56C9E" w:rsidRDefault="00C56C9E">
      <w:pPr>
        <w:pStyle w:val="En-tte"/>
        <w:tabs>
          <w:tab w:val="clear" w:pos="4536"/>
          <w:tab w:val="clear" w:pos="9072"/>
          <w:tab w:val="left" w:pos="0"/>
          <w:tab w:val="left" w:pos="2160"/>
        </w:tabs>
        <w:rPr>
          <w:rFonts w:ascii="Arial" w:hAnsi="Arial" w:cs="Arial"/>
          <w:b/>
          <w:bCs/>
        </w:rPr>
      </w:pPr>
    </w:p>
    <w:p w14:paraId="3149592C"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3149592D"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31495932"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3149592E"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3149592F"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31495930"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3149593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31495938"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31495933"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31495934" w14:textId="77777777" w:rsidR="00472B25" w:rsidRDefault="00472B25">
            <w:pPr>
              <w:tabs>
                <w:tab w:val="left" w:pos="864"/>
              </w:tabs>
              <w:snapToGrid w:val="0"/>
              <w:spacing w:before="120" w:after="120"/>
              <w:rPr>
                <w:rFonts w:ascii="Arial" w:hAnsi="Arial" w:cs="Arial"/>
                <w:sz w:val="16"/>
                <w:szCs w:val="16"/>
              </w:rPr>
            </w:pPr>
          </w:p>
          <w:p w14:paraId="31495935"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31495936"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31495937" w14:textId="77777777" w:rsidR="00472B25" w:rsidRDefault="00472B25">
            <w:pPr>
              <w:tabs>
                <w:tab w:val="left" w:pos="864"/>
              </w:tabs>
              <w:snapToGrid w:val="0"/>
              <w:spacing w:before="120" w:after="120"/>
              <w:jc w:val="right"/>
              <w:rPr>
                <w:rFonts w:ascii="Arial" w:hAnsi="Arial" w:cs="Arial"/>
                <w:sz w:val="16"/>
                <w:szCs w:val="16"/>
              </w:rPr>
            </w:pPr>
          </w:p>
        </w:tc>
      </w:tr>
      <w:tr w:rsidR="00472B25" w14:paraId="31495940" w14:textId="77777777">
        <w:trPr>
          <w:trHeight w:val="737"/>
        </w:trPr>
        <w:tc>
          <w:tcPr>
            <w:tcW w:w="2566" w:type="dxa"/>
            <w:tcBorders>
              <w:left w:val="single" w:sz="8" w:space="0" w:color="000000"/>
              <w:bottom w:val="single" w:sz="8" w:space="0" w:color="000000"/>
            </w:tcBorders>
            <w:shd w:val="clear" w:color="auto" w:fill="auto"/>
          </w:tcPr>
          <w:p w14:paraId="31495939"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3149593A" w14:textId="77777777" w:rsidR="00472B25" w:rsidRDefault="00472B25">
            <w:pPr>
              <w:tabs>
                <w:tab w:val="left" w:pos="864"/>
              </w:tabs>
              <w:snapToGrid w:val="0"/>
              <w:spacing w:before="120" w:after="120"/>
              <w:rPr>
                <w:rFonts w:ascii="Arial" w:hAnsi="Arial" w:cs="Arial"/>
                <w:sz w:val="16"/>
                <w:szCs w:val="16"/>
              </w:rPr>
            </w:pPr>
          </w:p>
          <w:p w14:paraId="3149593B"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3149593C" w14:textId="77777777" w:rsidR="00472B25" w:rsidRDefault="00472B25">
            <w:pPr>
              <w:tabs>
                <w:tab w:val="left" w:pos="864"/>
              </w:tabs>
              <w:snapToGrid w:val="0"/>
              <w:spacing w:before="120" w:after="120"/>
              <w:jc w:val="right"/>
              <w:rPr>
                <w:rFonts w:ascii="Arial" w:hAnsi="Arial" w:cs="Arial"/>
                <w:sz w:val="16"/>
                <w:szCs w:val="16"/>
              </w:rPr>
            </w:pPr>
          </w:p>
          <w:p w14:paraId="3149593D"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3149593E" w14:textId="77777777" w:rsidR="00472B25" w:rsidRDefault="00472B25">
            <w:pPr>
              <w:tabs>
                <w:tab w:val="left" w:pos="864"/>
              </w:tabs>
              <w:snapToGrid w:val="0"/>
              <w:spacing w:before="120" w:after="120"/>
              <w:jc w:val="right"/>
              <w:rPr>
                <w:rFonts w:ascii="Arial" w:hAnsi="Arial" w:cs="Arial"/>
                <w:sz w:val="16"/>
                <w:szCs w:val="16"/>
              </w:rPr>
            </w:pPr>
          </w:p>
          <w:p w14:paraId="3149593F"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31495941" w14:textId="77777777" w:rsidR="00472B25" w:rsidRDefault="00472B25">
      <w:pPr>
        <w:tabs>
          <w:tab w:val="left" w:pos="864"/>
        </w:tabs>
        <w:jc w:val="both"/>
        <w:rPr>
          <w:rFonts w:ascii="Arial" w:hAnsi="Arial" w:cs="Arial"/>
        </w:rPr>
      </w:pPr>
    </w:p>
    <w:p w14:paraId="31495942" w14:textId="77777777" w:rsidR="00E657EE" w:rsidRDefault="00E657EE">
      <w:pPr>
        <w:tabs>
          <w:tab w:val="left" w:pos="864"/>
        </w:tabs>
        <w:jc w:val="both"/>
        <w:rPr>
          <w:rFonts w:ascii="Arial" w:hAnsi="Arial" w:cs="Arial"/>
        </w:rPr>
      </w:pPr>
    </w:p>
    <w:p w14:paraId="31495943"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31495944"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31495945"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C94020">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C94020">
        <w:fldChar w:fldCharType="separate"/>
      </w:r>
      <w:r>
        <w:fldChar w:fldCharType="end"/>
      </w:r>
      <w:r>
        <w:t xml:space="preserve">  </w:t>
      </w:r>
    </w:p>
    <w:p w14:paraId="31495946"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31495947"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31495949" w14:textId="77777777" w:rsidTr="00224E9C">
        <w:tc>
          <w:tcPr>
            <w:tcW w:w="10331" w:type="dxa"/>
            <w:shd w:val="clear" w:color="auto" w:fill="66CCFF"/>
          </w:tcPr>
          <w:p w14:paraId="31495948"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3149594A"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3149594B"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3149594C"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149594D"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149594E"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149594F"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1495950" w14:textId="77777777" w:rsidR="00614607" w:rsidRDefault="00614607">
      <w:pPr>
        <w:pStyle w:val="En-tte"/>
        <w:tabs>
          <w:tab w:val="clear" w:pos="4536"/>
          <w:tab w:val="clear" w:pos="9072"/>
          <w:tab w:val="left" w:pos="864"/>
        </w:tabs>
        <w:rPr>
          <w:rFonts w:ascii="Arial" w:hAnsi="Arial" w:cs="Arial"/>
        </w:rPr>
      </w:pPr>
    </w:p>
    <w:p w14:paraId="31495951"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1495953" w14:textId="77777777">
        <w:tc>
          <w:tcPr>
            <w:tcW w:w="10331" w:type="dxa"/>
            <w:shd w:val="clear" w:color="auto" w:fill="66CCFF"/>
          </w:tcPr>
          <w:p w14:paraId="31495952"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31495954"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31495955" w14:textId="77777777" w:rsidR="00472B25" w:rsidRDefault="00472B25">
      <w:pPr>
        <w:tabs>
          <w:tab w:val="left" w:pos="576"/>
        </w:tabs>
        <w:rPr>
          <w:rFonts w:ascii="Arial" w:hAnsi="Arial" w:cs="Arial"/>
          <w:iCs/>
        </w:rPr>
      </w:pPr>
    </w:p>
    <w:p w14:paraId="31495956"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31495957"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9"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31495958" w14:textId="77777777" w:rsidR="00472B25" w:rsidRDefault="00472B25">
      <w:pPr>
        <w:pStyle w:val="En-tte"/>
        <w:tabs>
          <w:tab w:val="clear" w:pos="4536"/>
          <w:tab w:val="clear" w:pos="9072"/>
          <w:tab w:val="left" w:pos="864"/>
        </w:tabs>
        <w:rPr>
          <w:rFonts w:ascii="Arial" w:hAnsi="Arial" w:cs="Arial"/>
        </w:rPr>
      </w:pPr>
    </w:p>
    <w:p w14:paraId="31495959" w14:textId="77777777" w:rsidR="006A5F71" w:rsidRDefault="006A5F71">
      <w:pPr>
        <w:pStyle w:val="En-tte"/>
        <w:tabs>
          <w:tab w:val="clear" w:pos="4536"/>
          <w:tab w:val="clear" w:pos="9072"/>
          <w:tab w:val="left" w:pos="864"/>
        </w:tabs>
        <w:rPr>
          <w:rFonts w:ascii="Arial" w:hAnsi="Arial" w:cs="Arial"/>
        </w:rPr>
      </w:pPr>
    </w:p>
    <w:p w14:paraId="3149595A" w14:textId="77777777" w:rsidR="002611DA" w:rsidRDefault="002611DA">
      <w:pPr>
        <w:suppressAutoHyphens w:val="0"/>
        <w:rPr>
          <w:rFonts w:ascii="Arial" w:hAnsi="Arial" w:cs="Arial"/>
        </w:rPr>
      </w:pPr>
      <w:r>
        <w:rPr>
          <w:rFonts w:ascii="Arial" w:hAnsi="Arial" w:cs="Arial"/>
        </w:rPr>
        <w:br w:type="page"/>
      </w:r>
    </w:p>
    <w:p w14:paraId="3149595B"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149595D" w14:textId="77777777">
        <w:tc>
          <w:tcPr>
            <w:tcW w:w="10331" w:type="dxa"/>
            <w:shd w:val="clear" w:color="auto" w:fill="66CCFF"/>
          </w:tcPr>
          <w:p w14:paraId="3149595C"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3149595E" w14:textId="77777777" w:rsidR="00472B25" w:rsidRDefault="00472B25">
      <w:pPr>
        <w:tabs>
          <w:tab w:val="left" w:pos="426"/>
        </w:tabs>
        <w:jc w:val="both"/>
        <w:rPr>
          <w:rFonts w:ascii="Arial" w:hAnsi="Arial" w:cs="Arial"/>
          <w:spacing w:val="-10"/>
        </w:rPr>
      </w:pPr>
    </w:p>
    <w:p w14:paraId="3149595F" w14:textId="77777777" w:rsidR="00472B25" w:rsidRDefault="00472B25">
      <w:pPr>
        <w:tabs>
          <w:tab w:val="left" w:pos="426"/>
        </w:tabs>
        <w:jc w:val="both"/>
        <w:rPr>
          <w:rFonts w:ascii="Arial" w:hAnsi="Arial" w:cs="Arial"/>
          <w:spacing w:val="-10"/>
        </w:rPr>
      </w:pPr>
    </w:p>
    <w:p w14:paraId="31495960"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31495961" w14:textId="77777777" w:rsidR="00472B25" w:rsidRDefault="00472B25">
      <w:pPr>
        <w:tabs>
          <w:tab w:val="left" w:pos="426"/>
        </w:tabs>
        <w:jc w:val="both"/>
        <w:rPr>
          <w:rFonts w:ascii="Arial" w:hAnsi="Arial" w:cs="Arial"/>
          <w:spacing w:val="-10"/>
        </w:rPr>
      </w:pPr>
    </w:p>
    <w:p w14:paraId="31495962" w14:textId="77777777" w:rsidR="0013398C" w:rsidRDefault="0013398C">
      <w:pPr>
        <w:tabs>
          <w:tab w:val="left" w:pos="426"/>
        </w:tabs>
        <w:jc w:val="both"/>
        <w:rPr>
          <w:rFonts w:ascii="Arial" w:hAnsi="Arial" w:cs="Arial"/>
          <w:spacing w:val="-10"/>
        </w:rPr>
      </w:pPr>
    </w:p>
    <w:p w14:paraId="31495963" w14:textId="77777777" w:rsidR="00472B25" w:rsidRDefault="00472B25">
      <w:pPr>
        <w:tabs>
          <w:tab w:val="left" w:pos="426"/>
        </w:tabs>
        <w:jc w:val="both"/>
        <w:rPr>
          <w:rFonts w:ascii="Arial" w:hAnsi="Arial" w:cs="Arial"/>
          <w:spacing w:val="-10"/>
        </w:rPr>
      </w:pPr>
    </w:p>
    <w:p w14:paraId="31495964" w14:textId="77777777" w:rsidR="00472B25" w:rsidRDefault="00472B25">
      <w:pPr>
        <w:tabs>
          <w:tab w:val="left" w:pos="426"/>
        </w:tabs>
        <w:jc w:val="both"/>
        <w:rPr>
          <w:rFonts w:ascii="Arial" w:hAnsi="Arial" w:cs="Arial"/>
          <w:spacing w:val="-10"/>
        </w:rPr>
      </w:pPr>
    </w:p>
    <w:p w14:paraId="31495965"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31495966" w14:textId="77777777" w:rsidR="00472B25" w:rsidRPr="0013398C" w:rsidRDefault="00472B25">
      <w:pPr>
        <w:tabs>
          <w:tab w:val="left" w:pos="426"/>
        </w:tabs>
        <w:jc w:val="both"/>
        <w:rPr>
          <w:rFonts w:ascii="Arial" w:hAnsi="Arial" w:cs="Arial"/>
          <w:spacing w:val="-10"/>
          <w:sz w:val="22"/>
          <w:szCs w:val="22"/>
        </w:rPr>
      </w:pPr>
    </w:p>
    <w:p w14:paraId="31495967" w14:textId="77777777" w:rsidR="00472B25" w:rsidRDefault="00472B25">
      <w:pPr>
        <w:tabs>
          <w:tab w:val="left" w:pos="576"/>
        </w:tabs>
        <w:rPr>
          <w:rFonts w:ascii="Arial" w:hAnsi="Arial" w:cs="Arial"/>
        </w:rPr>
      </w:pPr>
    </w:p>
    <w:p w14:paraId="31495968" w14:textId="77777777" w:rsidR="00472B25" w:rsidRDefault="00472B25">
      <w:pPr>
        <w:jc w:val="both"/>
        <w:rPr>
          <w:rFonts w:ascii="Arial" w:hAnsi="Arial" w:cs="Arial"/>
        </w:rPr>
      </w:pPr>
    </w:p>
    <w:p w14:paraId="31495969" w14:textId="77777777" w:rsidR="00B80B6A" w:rsidRDefault="00B80B6A">
      <w:pPr>
        <w:jc w:val="both"/>
        <w:rPr>
          <w:rFonts w:ascii="Arial" w:hAnsi="Arial" w:cs="Arial"/>
        </w:rPr>
      </w:pPr>
    </w:p>
    <w:p w14:paraId="3149596A" w14:textId="77777777" w:rsidR="00B80B6A" w:rsidRDefault="00B80B6A">
      <w:pPr>
        <w:jc w:val="both"/>
        <w:rPr>
          <w:rFonts w:ascii="Arial" w:hAnsi="Arial" w:cs="Arial"/>
        </w:rPr>
      </w:pPr>
    </w:p>
    <w:p w14:paraId="3149596B" w14:textId="77777777" w:rsidR="00B80B6A" w:rsidRDefault="00B80B6A">
      <w:pPr>
        <w:jc w:val="both"/>
        <w:rPr>
          <w:rFonts w:ascii="Arial" w:hAnsi="Arial" w:cs="Arial"/>
        </w:rPr>
      </w:pPr>
    </w:p>
    <w:p w14:paraId="3149596C" w14:textId="77777777" w:rsidR="00B80B6A" w:rsidRDefault="00B80B6A">
      <w:pPr>
        <w:jc w:val="both"/>
        <w:rPr>
          <w:rFonts w:ascii="Arial" w:hAnsi="Arial" w:cs="Arial"/>
        </w:rPr>
      </w:pPr>
    </w:p>
    <w:p w14:paraId="3149596D" w14:textId="77777777" w:rsidR="00B80B6A" w:rsidRDefault="00B80B6A">
      <w:pPr>
        <w:jc w:val="both"/>
        <w:rPr>
          <w:rFonts w:ascii="Arial" w:hAnsi="Arial" w:cs="Arial"/>
        </w:rPr>
      </w:pPr>
    </w:p>
    <w:p w14:paraId="3149596E" w14:textId="77777777" w:rsidR="00B80B6A" w:rsidRDefault="00B80B6A">
      <w:pPr>
        <w:jc w:val="both"/>
        <w:rPr>
          <w:rFonts w:ascii="Arial" w:hAnsi="Arial" w:cs="Arial"/>
        </w:rPr>
      </w:pPr>
    </w:p>
    <w:p w14:paraId="3149596F" w14:textId="77777777" w:rsidR="00B80B6A" w:rsidRDefault="00B80B6A">
      <w:pPr>
        <w:jc w:val="both"/>
        <w:rPr>
          <w:rFonts w:ascii="Arial" w:hAnsi="Arial" w:cs="Arial"/>
        </w:rPr>
      </w:pPr>
    </w:p>
    <w:p w14:paraId="31495970" w14:textId="77777777" w:rsidR="00B80B6A" w:rsidRDefault="00B80B6A">
      <w:pPr>
        <w:jc w:val="both"/>
        <w:rPr>
          <w:rFonts w:ascii="Arial" w:hAnsi="Arial" w:cs="Arial"/>
        </w:rPr>
      </w:pPr>
    </w:p>
    <w:p w14:paraId="31495971" w14:textId="77777777" w:rsidR="00B80B6A" w:rsidRDefault="00B80B6A">
      <w:pPr>
        <w:jc w:val="both"/>
        <w:rPr>
          <w:rFonts w:ascii="Arial" w:hAnsi="Arial" w:cs="Arial"/>
        </w:rPr>
      </w:pPr>
    </w:p>
    <w:p w14:paraId="31495972" w14:textId="77777777" w:rsidR="00B80B6A" w:rsidRDefault="00B80B6A">
      <w:pPr>
        <w:jc w:val="both"/>
        <w:rPr>
          <w:rFonts w:ascii="Arial" w:hAnsi="Arial" w:cs="Arial"/>
        </w:rPr>
      </w:pPr>
    </w:p>
    <w:p w14:paraId="31495973" w14:textId="77777777" w:rsidR="00B80B6A" w:rsidRDefault="00B80B6A">
      <w:pPr>
        <w:jc w:val="both"/>
        <w:rPr>
          <w:rFonts w:ascii="Arial" w:hAnsi="Arial" w:cs="Arial"/>
        </w:rPr>
      </w:pPr>
    </w:p>
    <w:p w14:paraId="31495974" w14:textId="77777777" w:rsidR="00B80B6A" w:rsidRDefault="00B80B6A">
      <w:pPr>
        <w:jc w:val="both"/>
        <w:rPr>
          <w:rFonts w:ascii="Arial" w:hAnsi="Arial" w:cs="Arial"/>
        </w:rPr>
      </w:pPr>
    </w:p>
    <w:p w14:paraId="31495975" w14:textId="77777777" w:rsidR="00B80B6A" w:rsidRDefault="00B80B6A">
      <w:pPr>
        <w:jc w:val="both"/>
        <w:rPr>
          <w:rFonts w:ascii="Arial" w:hAnsi="Arial" w:cs="Arial"/>
        </w:rPr>
      </w:pPr>
    </w:p>
    <w:p w14:paraId="31495976" w14:textId="77777777" w:rsidR="00B80B6A" w:rsidRDefault="00B80B6A">
      <w:pPr>
        <w:jc w:val="both"/>
        <w:rPr>
          <w:rFonts w:ascii="Arial" w:hAnsi="Arial" w:cs="Arial"/>
        </w:rPr>
      </w:pPr>
    </w:p>
    <w:p w14:paraId="31495977" w14:textId="77777777" w:rsidR="00B80B6A" w:rsidRDefault="00B80B6A">
      <w:pPr>
        <w:jc w:val="both"/>
        <w:rPr>
          <w:rFonts w:ascii="Arial" w:hAnsi="Arial" w:cs="Arial"/>
        </w:rPr>
      </w:pPr>
    </w:p>
    <w:p w14:paraId="31495978" w14:textId="77777777" w:rsidR="00B80B6A" w:rsidRDefault="00B80B6A">
      <w:pPr>
        <w:jc w:val="both"/>
        <w:rPr>
          <w:rFonts w:ascii="Arial" w:hAnsi="Arial" w:cs="Arial"/>
        </w:rPr>
      </w:pPr>
    </w:p>
    <w:p w14:paraId="31495979" w14:textId="77777777" w:rsidR="00B80B6A" w:rsidRDefault="00B80B6A">
      <w:pPr>
        <w:jc w:val="both"/>
        <w:rPr>
          <w:rFonts w:ascii="Arial" w:hAnsi="Arial" w:cs="Arial"/>
        </w:rPr>
      </w:pPr>
    </w:p>
    <w:p w14:paraId="3149597A" w14:textId="77777777" w:rsidR="00B71E45" w:rsidRDefault="00B71E45">
      <w:pPr>
        <w:jc w:val="both"/>
        <w:rPr>
          <w:rFonts w:ascii="Arial" w:hAnsi="Arial" w:cs="Arial"/>
        </w:rPr>
      </w:pPr>
    </w:p>
    <w:p w14:paraId="3149597B" w14:textId="77777777" w:rsidR="00B71E45" w:rsidRDefault="00B71E45">
      <w:pPr>
        <w:jc w:val="both"/>
        <w:rPr>
          <w:rFonts w:ascii="Arial" w:hAnsi="Arial" w:cs="Arial"/>
        </w:rPr>
      </w:pPr>
    </w:p>
    <w:p w14:paraId="3149597C" w14:textId="77777777" w:rsidR="00B71E45" w:rsidRDefault="00B71E45">
      <w:pPr>
        <w:jc w:val="both"/>
        <w:rPr>
          <w:rFonts w:ascii="Arial" w:hAnsi="Arial" w:cs="Arial"/>
        </w:rPr>
      </w:pPr>
    </w:p>
    <w:p w14:paraId="3149597D" w14:textId="77777777" w:rsidR="00B71E45" w:rsidRDefault="00B71E45">
      <w:pPr>
        <w:jc w:val="both"/>
        <w:rPr>
          <w:rFonts w:ascii="Arial" w:hAnsi="Arial" w:cs="Arial"/>
        </w:rPr>
      </w:pPr>
    </w:p>
    <w:p w14:paraId="3149597E" w14:textId="77777777" w:rsidR="00B80B6A" w:rsidRDefault="00B80B6A">
      <w:pPr>
        <w:jc w:val="both"/>
        <w:rPr>
          <w:rFonts w:ascii="Arial" w:hAnsi="Arial" w:cs="Arial"/>
        </w:rPr>
      </w:pPr>
    </w:p>
    <w:p w14:paraId="3149597F" w14:textId="77777777" w:rsidR="00B71E45" w:rsidRDefault="00B71E45">
      <w:pPr>
        <w:jc w:val="both"/>
        <w:rPr>
          <w:rFonts w:ascii="Arial" w:hAnsi="Arial" w:cs="Arial"/>
        </w:rPr>
      </w:pPr>
    </w:p>
    <w:p w14:paraId="31495980" w14:textId="77777777" w:rsidR="00B71E45" w:rsidRDefault="00B71E45">
      <w:pPr>
        <w:jc w:val="both"/>
        <w:rPr>
          <w:rFonts w:ascii="Arial" w:hAnsi="Arial" w:cs="Arial"/>
        </w:rPr>
      </w:pPr>
    </w:p>
    <w:p w14:paraId="31495981" w14:textId="77777777" w:rsidR="00B71E45" w:rsidRDefault="00B71E45">
      <w:pPr>
        <w:jc w:val="both"/>
        <w:rPr>
          <w:rFonts w:ascii="Arial" w:hAnsi="Arial" w:cs="Arial"/>
        </w:rPr>
      </w:pPr>
    </w:p>
    <w:p w14:paraId="31495982" w14:textId="77777777" w:rsidR="00B71E45" w:rsidRDefault="00B71E45">
      <w:pPr>
        <w:jc w:val="both"/>
        <w:rPr>
          <w:rFonts w:ascii="Arial" w:hAnsi="Arial" w:cs="Arial"/>
        </w:rPr>
      </w:pPr>
    </w:p>
    <w:p w14:paraId="31495983" w14:textId="77777777" w:rsidR="00B71E45" w:rsidRDefault="00B71E45">
      <w:pPr>
        <w:jc w:val="both"/>
        <w:rPr>
          <w:rFonts w:ascii="Arial" w:hAnsi="Arial" w:cs="Arial"/>
        </w:rPr>
      </w:pPr>
    </w:p>
    <w:p w14:paraId="31495984" w14:textId="77777777" w:rsidR="00B71E45" w:rsidRDefault="00B71E45">
      <w:pPr>
        <w:jc w:val="both"/>
        <w:rPr>
          <w:rFonts w:ascii="Arial" w:hAnsi="Arial" w:cs="Arial"/>
        </w:rPr>
      </w:pPr>
    </w:p>
    <w:p w14:paraId="31495985" w14:textId="77777777" w:rsidR="00B71E45" w:rsidRDefault="00B71E45">
      <w:pPr>
        <w:jc w:val="both"/>
        <w:rPr>
          <w:rFonts w:ascii="Arial" w:hAnsi="Arial" w:cs="Arial"/>
        </w:rPr>
      </w:pPr>
    </w:p>
    <w:p w14:paraId="31495986" w14:textId="77777777" w:rsidR="00B71E45" w:rsidRDefault="00B71E45">
      <w:pPr>
        <w:jc w:val="both"/>
        <w:rPr>
          <w:rFonts w:ascii="Arial" w:hAnsi="Arial" w:cs="Arial"/>
        </w:rPr>
      </w:pPr>
    </w:p>
    <w:p w14:paraId="31495987" w14:textId="77777777" w:rsidR="00B71E45" w:rsidRDefault="00B71E45">
      <w:pPr>
        <w:jc w:val="both"/>
        <w:rPr>
          <w:rFonts w:ascii="Arial" w:hAnsi="Arial" w:cs="Arial"/>
        </w:rPr>
      </w:pPr>
    </w:p>
    <w:p w14:paraId="31495988" w14:textId="77777777" w:rsidR="00B71E45" w:rsidRDefault="00B71E45">
      <w:pPr>
        <w:jc w:val="both"/>
        <w:rPr>
          <w:rFonts w:ascii="Arial" w:hAnsi="Arial" w:cs="Arial"/>
        </w:rPr>
      </w:pPr>
    </w:p>
    <w:p w14:paraId="31495989" w14:textId="77777777" w:rsidR="00B71E45" w:rsidRDefault="00B71E45">
      <w:pPr>
        <w:jc w:val="both"/>
        <w:rPr>
          <w:rFonts w:ascii="Arial" w:hAnsi="Arial" w:cs="Arial"/>
        </w:rPr>
      </w:pPr>
    </w:p>
    <w:p w14:paraId="3149598A" w14:textId="77777777" w:rsidR="00B71E45" w:rsidRDefault="00B71E45">
      <w:pPr>
        <w:jc w:val="both"/>
        <w:rPr>
          <w:rFonts w:ascii="Arial" w:hAnsi="Arial" w:cs="Arial"/>
        </w:rPr>
      </w:pPr>
    </w:p>
    <w:p w14:paraId="3149598B" w14:textId="77777777" w:rsidR="00B71E45" w:rsidRDefault="00B71E45">
      <w:pPr>
        <w:jc w:val="both"/>
        <w:rPr>
          <w:rFonts w:ascii="Arial" w:hAnsi="Arial" w:cs="Arial"/>
        </w:rPr>
      </w:pPr>
    </w:p>
    <w:p w14:paraId="3149598C" w14:textId="77777777" w:rsidR="00B71E45" w:rsidRDefault="00B71E45">
      <w:pPr>
        <w:jc w:val="both"/>
        <w:rPr>
          <w:rFonts w:ascii="Arial" w:hAnsi="Arial" w:cs="Arial"/>
        </w:rPr>
      </w:pPr>
    </w:p>
    <w:p w14:paraId="3149598D" w14:textId="77777777" w:rsidR="00B71E45" w:rsidRDefault="00B71E45">
      <w:pPr>
        <w:jc w:val="both"/>
        <w:rPr>
          <w:rFonts w:ascii="Arial" w:hAnsi="Arial" w:cs="Arial"/>
        </w:rPr>
      </w:pPr>
    </w:p>
    <w:p w14:paraId="3149598E" w14:textId="77777777" w:rsidR="00B71E45" w:rsidRDefault="00B71E45">
      <w:pPr>
        <w:jc w:val="both"/>
        <w:rPr>
          <w:rFonts w:ascii="Arial" w:hAnsi="Arial" w:cs="Arial"/>
        </w:rPr>
      </w:pPr>
    </w:p>
    <w:p w14:paraId="3149598F" w14:textId="77777777" w:rsidR="00B71E45" w:rsidRDefault="00B71E45">
      <w:pPr>
        <w:jc w:val="both"/>
        <w:rPr>
          <w:rFonts w:ascii="Arial" w:hAnsi="Arial" w:cs="Arial"/>
        </w:rPr>
      </w:pPr>
    </w:p>
    <w:p w14:paraId="31495990" w14:textId="77777777" w:rsidR="00B71E45" w:rsidRDefault="00B71E45">
      <w:pPr>
        <w:jc w:val="both"/>
        <w:rPr>
          <w:rFonts w:ascii="Arial" w:hAnsi="Arial" w:cs="Arial"/>
        </w:rPr>
      </w:pPr>
    </w:p>
    <w:p w14:paraId="31495991" w14:textId="77777777" w:rsidR="00B71E45" w:rsidRDefault="00B71E45">
      <w:pPr>
        <w:jc w:val="both"/>
        <w:rPr>
          <w:rFonts w:ascii="Arial" w:hAnsi="Arial" w:cs="Arial"/>
        </w:rPr>
      </w:pPr>
    </w:p>
    <w:p w14:paraId="31495992" w14:textId="77777777" w:rsidR="00B71E45" w:rsidRDefault="00B71E45">
      <w:pPr>
        <w:jc w:val="both"/>
        <w:rPr>
          <w:rFonts w:ascii="Arial" w:hAnsi="Arial" w:cs="Arial"/>
        </w:rPr>
      </w:pPr>
    </w:p>
    <w:p w14:paraId="31495993" w14:textId="77777777" w:rsidR="00B71E45" w:rsidRDefault="00B71E45">
      <w:pPr>
        <w:jc w:val="both"/>
        <w:rPr>
          <w:rFonts w:ascii="Arial" w:hAnsi="Arial" w:cs="Arial"/>
        </w:rPr>
      </w:pPr>
    </w:p>
    <w:p w14:paraId="31495994" w14:textId="77777777" w:rsidR="00B71E45" w:rsidRDefault="00B71E45">
      <w:pPr>
        <w:jc w:val="both"/>
        <w:rPr>
          <w:rFonts w:ascii="Arial" w:hAnsi="Arial" w:cs="Arial"/>
        </w:rPr>
      </w:pPr>
    </w:p>
    <w:p w14:paraId="31495995" w14:textId="77777777" w:rsidR="00B71E45" w:rsidRDefault="00B71E45">
      <w:pPr>
        <w:jc w:val="both"/>
        <w:rPr>
          <w:rFonts w:ascii="Arial" w:hAnsi="Arial" w:cs="Arial"/>
        </w:rPr>
      </w:pPr>
    </w:p>
    <w:p w14:paraId="31495996" w14:textId="77777777" w:rsidR="00B71E45" w:rsidRDefault="00B71E45">
      <w:pPr>
        <w:jc w:val="both"/>
        <w:rPr>
          <w:rFonts w:ascii="Arial" w:hAnsi="Arial" w:cs="Arial"/>
        </w:rPr>
      </w:pPr>
    </w:p>
    <w:p w14:paraId="31495997"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9599C" w14:textId="77777777" w:rsidR="005C6314" w:rsidRDefault="005C6314">
      <w:r>
        <w:separator/>
      </w:r>
    </w:p>
  </w:endnote>
  <w:endnote w:type="continuationSeparator" w:id="0">
    <w:p w14:paraId="3149599D"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314959A4" w14:textId="77777777">
      <w:trPr>
        <w:tblHeader/>
      </w:trPr>
      <w:tc>
        <w:tcPr>
          <w:tcW w:w="3513" w:type="dxa"/>
          <w:shd w:val="clear" w:color="auto" w:fill="66CCFF"/>
        </w:tcPr>
        <w:p w14:paraId="3149599E"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3149599F" w14:textId="49DFF56A" w:rsidR="00472B25" w:rsidRPr="00C94020" w:rsidRDefault="00472B25" w:rsidP="00C94020">
          <w:pPr>
            <w:shd w:val="clear" w:color="auto" w:fill="66CCFF"/>
            <w:snapToGrid w:val="0"/>
            <w:jc w:val="center"/>
            <w:rPr>
              <w:rFonts w:ascii="Arial" w:hAnsi="Arial" w:cs="Arial"/>
              <w:b/>
              <w:i/>
              <w:iCs/>
              <w:sz w:val="18"/>
              <w:szCs w:val="18"/>
            </w:rPr>
          </w:pPr>
          <w:r w:rsidRPr="00066897">
            <w:rPr>
              <w:rFonts w:ascii="Arial" w:hAnsi="Arial" w:cs="Arial"/>
              <w:b/>
              <w:i/>
              <w:iCs/>
              <w:sz w:val="18"/>
              <w:szCs w:val="18"/>
            </w:rPr>
            <w:t>(</w:t>
          </w:r>
          <w:r w:rsidR="00E91229">
            <w:rPr>
              <w:rFonts w:ascii="Arial" w:hAnsi="Arial" w:cs="Arial"/>
              <w:b/>
              <w:i/>
              <w:iCs/>
              <w:sz w:val="18"/>
              <w:szCs w:val="18"/>
            </w:rPr>
            <w:t>202</w:t>
          </w:r>
          <w:r w:rsidR="00C94020">
            <w:rPr>
              <w:rFonts w:ascii="Arial" w:hAnsi="Arial" w:cs="Arial"/>
              <w:b/>
              <w:i/>
              <w:iCs/>
              <w:sz w:val="18"/>
              <w:szCs w:val="18"/>
            </w:rPr>
            <w:t>6</w:t>
          </w:r>
          <w:r w:rsidR="00E91229">
            <w:rPr>
              <w:rFonts w:ascii="Arial" w:hAnsi="Arial" w:cs="Arial"/>
              <w:b/>
              <w:i/>
              <w:iCs/>
              <w:sz w:val="18"/>
              <w:szCs w:val="18"/>
            </w:rPr>
            <w:t>EFS-BFCT6</w:t>
          </w:r>
          <w:r w:rsidR="00C94020">
            <w:rPr>
              <w:rFonts w:ascii="Arial" w:hAnsi="Arial" w:cs="Arial"/>
              <w:b/>
              <w:i/>
              <w:iCs/>
              <w:sz w:val="18"/>
              <w:szCs w:val="18"/>
            </w:rPr>
            <w:t>52</w:t>
          </w:r>
          <w:r w:rsidRPr="00066897">
            <w:rPr>
              <w:rFonts w:ascii="Arial" w:hAnsi="Arial" w:cs="Arial"/>
              <w:b/>
              <w:i/>
              <w:iCs/>
              <w:sz w:val="18"/>
              <w:szCs w:val="18"/>
            </w:rPr>
            <w:t>)</w:t>
          </w:r>
        </w:p>
      </w:tc>
      <w:tc>
        <w:tcPr>
          <w:tcW w:w="900" w:type="dxa"/>
          <w:shd w:val="clear" w:color="auto" w:fill="66CCFF"/>
        </w:tcPr>
        <w:p w14:paraId="314959A0"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314959A1"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314959A2"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314959A3"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14:paraId="314959A5"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9599A" w14:textId="77777777" w:rsidR="005C6314" w:rsidRDefault="005C6314">
      <w:r>
        <w:separator/>
      </w:r>
    </w:p>
  </w:footnote>
  <w:footnote w:type="continuationSeparator" w:id="0">
    <w:p w14:paraId="3149599B"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25D6B"/>
    <w:rsid w:val="0013398C"/>
    <w:rsid w:val="001535C7"/>
    <w:rsid w:val="00166E26"/>
    <w:rsid w:val="001A5A4C"/>
    <w:rsid w:val="001D25B2"/>
    <w:rsid w:val="001D7F81"/>
    <w:rsid w:val="001E68EF"/>
    <w:rsid w:val="001F35D5"/>
    <w:rsid w:val="00224E9C"/>
    <w:rsid w:val="0025478A"/>
    <w:rsid w:val="002611DA"/>
    <w:rsid w:val="00261FC1"/>
    <w:rsid w:val="002B54BB"/>
    <w:rsid w:val="00312505"/>
    <w:rsid w:val="00331DDB"/>
    <w:rsid w:val="00340F85"/>
    <w:rsid w:val="0036753A"/>
    <w:rsid w:val="003F2B90"/>
    <w:rsid w:val="0040126E"/>
    <w:rsid w:val="004027F4"/>
    <w:rsid w:val="00425B7A"/>
    <w:rsid w:val="0045688F"/>
    <w:rsid w:val="00472B25"/>
    <w:rsid w:val="004A6D4B"/>
    <w:rsid w:val="004C221B"/>
    <w:rsid w:val="00516C8B"/>
    <w:rsid w:val="0056052C"/>
    <w:rsid w:val="0059116B"/>
    <w:rsid w:val="005A5386"/>
    <w:rsid w:val="005B4D8D"/>
    <w:rsid w:val="005C6314"/>
    <w:rsid w:val="005C765E"/>
    <w:rsid w:val="005D2BD5"/>
    <w:rsid w:val="00614607"/>
    <w:rsid w:val="00637C96"/>
    <w:rsid w:val="00652D59"/>
    <w:rsid w:val="006A5F71"/>
    <w:rsid w:val="006D43B5"/>
    <w:rsid w:val="006E2F47"/>
    <w:rsid w:val="006E6210"/>
    <w:rsid w:val="007509C7"/>
    <w:rsid w:val="007A7713"/>
    <w:rsid w:val="007C0A0D"/>
    <w:rsid w:val="00815797"/>
    <w:rsid w:val="00866311"/>
    <w:rsid w:val="008715A8"/>
    <w:rsid w:val="00887F8C"/>
    <w:rsid w:val="008A3707"/>
    <w:rsid w:val="0090530B"/>
    <w:rsid w:val="00906660"/>
    <w:rsid w:val="0094174C"/>
    <w:rsid w:val="009D0426"/>
    <w:rsid w:val="009D52FB"/>
    <w:rsid w:val="009D6D88"/>
    <w:rsid w:val="00A05A3B"/>
    <w:rsid w:val="00A840BB"/>
    <w:rsid w:val="00B71E45"/>
    <w:rsid w:val="00B80B6A"/>
    <w:rsid w:val="00B8268A"/>
    <w:rsid w:val="00BA7752"/>
    <w:rsid w:val="00BD0733"/>
    <w:rsid w:val="00C10C87"/>
    <w:rsid w:val="00C23804"/>
    <w:rsid w:val="00C279F4"/>
    <w:rsid w:val="00C301F0"/>
    <w:rsid w:val="00C36D68"/>
    <w:rsid w:val="00C56C9E"/>
    <w:rsid w:val="00C61C85"/>
    <w:rsid w:val="00C94020"/>
    <w:rsid w:val="00CC1451"/>
    <w:rsid w:val="00CE32F2"/>
    <w:rsid w:val="00D21AD8"/>
    <w:rsid w:val="00D63EF7"/>
    <w:rsid w:val="00D82167"/>
    <w:rsid w:val="00DA5F03"/>
    <w:rsid w:val="00E50B22"/>
    <w:rsid w:val="00E657EE"/>
    <w:rsid w:val="00E72F5A"/>
    <w:rsid w:val="00E83C20"/>
    <w:rsid w:val="00E91229"/>
    <w:rsid w:val="00EA3323"/>
    <w:rsid w:val="00EE5B56"/>
    <w:rsid w:val="00EF77E1"/>
    <w:rsid w:val="00F41A3F"/>
    <w:rsid w:val="00F610EE"/>
    <w:rsid w:val="00FA4DDD"/>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14958B3"/>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92803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cidTexte=LEGITEXT000006072050&amp;idArticle=LEGIARTI000006903498"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4069&amp;idArticle=LEGIARTI000006797692&amp;dateTexte=&amp;categorieLien=ci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2050&amp;idArticle=LEGIARTI000006903712&amp;dateTexte=&amp;categorieLien=cid" TargetMode="External"/><Relationship Id="rId10" Type="http://schemas.openxmlformats.org/officeDocument/2006/relationships/footnotes" Target="footnotes.xm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D75A99-57DE-412F-97C8-37B42DD7E493}">
  <ds:schemaRefs>
    <ds:schemaRef ds:uri="http://schemas.microsoft.com/sharepoint/events"/>
  </ds:schemaRefs>
</ds:datastoreItem>
</file>

<file path=customXml/itemProps2.xml><?xml version="1.0" encoding="utf-8"?>
<ds:datastoreItem xmlns:ds="http://schemas.openxmlformats.org/officeDocument/2006/customXml" ds:itemID="{109B7EED-4269-486F-A449-CA05C8A74B64}">
  <ds:schemaRefs>
    <ds:schemaRef ds:uri="http://schemas.openxmlformats.org/officeDocument/2006/bibliography"/>
  </ds:schemaRefs>
</ds:datastoreItem>
</file>

<file path=customXml/itemProps3.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4.xml><?xml version="1.0" encoding="utf-8"?>
<ds:datastoreItem xmlns:ds="http://schemas.openxmlformats.org/officeDocument/2006/customXml" ds:itemID="{2BAF2B82-348A-41F5-A5A3-43F3E114251A}">
  <ds:schemaRefs>
    <ds:schemaRef ds:uri="http://purl.org/dc/elements/1.1/"/>
    <ds:schemaRef ds:uri="http://purl.org/dc/terms/"/>
    <ds:schemaRef ds:uri="http://schemas.openxmlformats.org/package/2006/metadata/core-properties"/>
    <ds:schemaRef ds:uri="3db10a5d-558e-4c80-b55c-f43536d34388"/>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8cabc909-925b-4993-810a-c39a03b082db"/>
    <ds:schemaRef ds:uri="http://www.w3.org/XML/1998/namespace"/>
    <ds:schemaRef ds:uri="http://purl.org/dc/dcmitype/"/>
  </ds:schemaRefs>
</ds:datastoreItem>
</file>

<file path=customXml/itemProps5.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1281</Words>
  <Characters>7048</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8313</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DUVIVIER Sylvie</cp:lastModifiedBy>
  <cp:revision>9</cp:revision>
  <cp:lastPrinted>2016-03-31T08:52:00Z</cp:lastPrinted>
  <dcterms:created xsi:type="dcterms:W3CDTF">2024-04-15T12:48:00Z</dcterms:created>
  <dcterms:modified xsi:type="dcterms:W3CDTF">2026-02-27T14:30:00Z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